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  <Default ContentType="image/png" Extension="png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rFonts w:ascii="Arial" w:cs="Arial" w:eastAsia="Arial" w:hAnsi="Arial"/>
          <w:sz w:val="24"/>
          <w:szCs w:val="24"/>
        </w:rPr>
        <w:jc w:val="left"/>
        <w:spacing w:before="73" w:line="260" w:lineRule="exact"/>
        <w:ind w:left="1339"/>
      </w:pPr>
      <w:r>
        <w:rPr>
          <w:rFonts w:ascii="Arial" w:cs="Arial" w:eastAsia="Arial" w:hAnsi="Arial"/>
          <w:b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N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F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OR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G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7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ÓN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CON</w:t>
      </w:r>
      <w:r>
        <w:rPr>
          <w:rFonts w:ascii="Arial" w:cs="Arial" w:eastAsia="Arial" w:hAnsi="Arial"/>
          <w:b/>
          <w:spacing w:val="7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b/>
          <w:spacing w:val="-6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b/>
          <w:spacing w:val="7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O</w:t>
      </w:r>
      <w:r>
        <w:rPr>
          <w:rFonts w:ascii="Arial" w:cs="Arial" w:eastAsia="Arial" w:hAnsi="Arial"/>
          <w:b/>
          <w:spacing w:val="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DE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P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7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b/>
          <w:spacing w:val="-5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C</w:t>
      </w:r>
      <w:r>
        <w:rPr>
          <w:rFonts w:ascii="Arial" w:cs="Arial" w:eastAsia="Arial" w:hAnsi="Arial"/>
          <w:b/>
          <w:spacing w:val="-5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ÓN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5"/>
          <w:w w:val="100"/>
          <w:position w:val="-1"/>
          <w:sz w:val="24"/>
          <w:szCs w:val="24"/>
        </w:rPr>
        <w:t>D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ascii="Arial" w:cs="Arial" w:eastAsia="Arial" w:hAnsi="Arial"/>
          <w:b/>
          <w:spacing w:val="-1"/>
          <w:w w:val="100"/>
          <w:position w:val="-1"/>
          <w:sz w:val="24"/>
          <w:szCs w:val="24"/>
        </w:rPr>
        <w:t>S</w:t>
      </w:r>
      <w:r>
        <w:rPr>
          <w:rFonts w:ascii="Arial" w:cs="Arial" w:eastAsia="Arial" w:hAnsi="Arial"/>
          <w:b/>
          <w:spacing w:val="-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b/>
          <w:spacing w:val="4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b/>
          <w:spacing w:val="3"/>
          <w:w w:val="100"/>
          <w:position w:val="-1"/>
          <w:sz w:val="24"/>
          <w:szCs w:val="24"/>
        </w:rPr>
        <w:t>V</w:t>
      </w:r>
      <w:r>
        <w:rPr>
          <w:rFonts w:ascii="Arial" w:cs="Arial" w:eastAsia="Arial" w:hAnsi="Arial"/>
          <w:b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4"/>
          <w:w w:val="100"/>
          <w:position w:val="-1"/>
          <w:sz w:val="24"/>
          <w:szCs w:val="24"/>
        </w:rPr>
        <w:t>C</w:t>
      </w:r>
      <w:r>
        <w:rPr>
          <w:rFonts w:ascii="Arial" w:cs="Arial" w:eastAsia="Arial" w:hAnsi="Arial"/>
          <w:b/>
          <w:spacing w:val="-4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b/>
          <w:spacing w:val="0"/>
          <w:w w:val="100"/>
          <w:position w:val="-1"/>
          <w:sz w:val="24"/>
          <w:szCs w:val="24"/>
        </w:rPr>
        <w:t>OS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="260" w:lineRule="exact"/>
      </w:pPr>
      <w:r>
        <w:rPr>
          <w:sz w:val="26"/>
          <w:szCs w:val="26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1320"/>
      </w:pP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4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6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-4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6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1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.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9" w:line="160" w:lineRule="exact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 w:line="260" w:lineRule="exact"/>
        <w:ind w:left="1320"/>
      </w:pP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GU</w:t>
      </w:r>
      <w:r>
        <w:rPr>
          <w:rFonts w:ascii="Arial" w:cs="Arial" w:eastAsia="Arial" w:hAnsi="Arial"/>
          <w:spacing w:val="2"/>
          <w:w w:val="100"/>
          <w:position w:val="-1"/>
          <w:sz w:val="24"/>
          <w:szCs w:val="24"/>
        </w:rPr>
        <w:t>T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I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spacing w:val="-1"/>
          <w:w w:val="100"/>
          <w:position w:val="-1"/>
          <w:sz w:val="24"/>
          <w:szCs w:val="24"/>
        </w:rPr>
        <w:t>R</w:t>
      </w:r>
      <w:r>
        <w:rPr>
          <w:rFonts w:ascii="Arial" w:cs="Arial" w:eastAsia="Arial" w:hAnsi="Arial"/>
          <w:spacing w:val="-2"/>
          <w:w w:val="100"/>
          <w:position w:val="-1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Z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="240" w:lineRule="exact"/>
        <w:sectPr>
          <w:type w:val="continuous"/>
          <w:pgSz w:h="15840" w:w="12240"/>
          <w:pgMar w:bottom="280" w:left="620" w:right="600" w:top="1180"/>
        </w:sectPr>
      </w:pPr>
      <w:r>
        <w:rPr>
          <w:sz w:val="24"/>
          <w:szCs w:val="24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35" w:line="260" w:lineRule="exact"/>
        <w:ind w:left="1320" w:right="-41"/>
      </w:pPr>
      <w:r>
        <w:pict>
          <v:group coordorigin="3798,-533" coordsize="7645,1729" style="position:absolute;margin-left:189.89pt;margin-top:-26.67pt;width:382.26pt;height:86.47pt;mso-position-horizontal-relative:page;mso-position-vertical-relative:paragraph;z-index:-922">
            <v:shape coordorigin="3808,-523" coordsize="3212,331" fillcolor="#D9D9D9" filled="t" path="m3808,-192l7020,-192,7020,-523,3808,-523,3808,-192xe" stroked="f" style="position:absolute;left:3808;top:-523;width:3212;height:331">
              <v:path arrowok="t"/>
              <v:fill/>
            </v:shape>
            <v:shape coordorigin="3918,-523" coordsize="2996,274" fillcolor="#D9D9D9" filled="t" path="m3918,-250l6914,-250,6914,-523,3918,-523,3918,-250xe" stroked="f" style="position:absolute;left:3918;top:-523;width:2996;height:274">
              <v:path arrowok="t"/>
              <v:fill/>
            </v:shape>
            <v:shape coordorigin="3808,-192" coordsize="7625,274" fillcolor="#D9D9D9" filled="t" path="m3808,81l11433,81,11433,-192,3808,-192,3808,81xe" stroked="f" style="position:absolute;left:3808;top:-192;width:7625;height:274">
              <v:path arrowok="t"/>
              <v:fill/>
            </v:shape>
            <v:shape coordorigin="3808,81" coordsize="7625,278" fillcolor="#D9D9D9" filled="t" path="m3808,360l11433,360,11433,81,3808,81,3808,360xe" stroked="f" style="position:absolute;left:3808;top:81;width:7625;height:278">
              <v:path arrowok="t"/>
              <v:fill/>
            </v:shape>
            <v:shape coordorigin="3808,360" coordsize="7625,274" fillcolor="#D9D9D9" filled="t" path="m3808,633l11433,633,11433,360,3808,360,3808,633xe" stroked="f" style="position:absolute;left:3808;top:360;width:7625;height:274">
              <v:path arrowok="t"/>
              <v:fill/>
            </v:shape>
            <v:shape coordorigin="3808,634" coordsize="7625,279" fillcolor="#D9D9D9" filled="t" path="m3808,912l11433,912,11433,634,3808,634,3808,912xe" stroked="f" style="position:absolute;left:3808;top:634;width:7625;height:279">
              <v:path arrowok="t"/>
              <v:fill/>
            </v:shape>
            <v:shape coordorigin="3808,912" coordsize="7625,274" fillcolor="#D9D9D9" filled="t" path="m3808,1186l11433,1186,11433,912,3808,912,3808,1186xe" stroked="f" style="position:absolute;left:3808;top:912;width:7625;height:274">
              <v:path arrowok="t"/>
              <v:fill/>
            </v:shape>
            <w10:wrap type="none"/>
          </v:group>
        </w:pic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J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ROA</w:t>
      </w:r>
      <w:r>
        <w:rPr>
          <w:rFonts w:ascii="Arial" w:cs="Arial" w:eastAsia="Arial" w:hAnsi="Arial"/>
          <w:spacing w:val="-16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3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DINA</w:t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77"/>
        <w:ind w:right="175"/>
        <w:sectPr>
          <w:type w:val="continuous"/>
          <w:pgSz w:h="15840" w:w="12240"/>
          <w:pgMar w:bottom="280" w:left="620" w:right="600" w:top="1180"/>
          <w:cols w:equalWidth="off" w:num="2">
            <w:col w:space="363" w:w="2825"/>
            <w:col w:w="7832"/>
          </w:cols>
        </w:sectPr>
      </w:pPr>
      <w:r>
        <w:br w:type="column"/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te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3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la</w:t>
      </w:r>
      <w:r>
        <w:rPr>
          <w:rFonts w:ascii="Arial" w:cs="Arial" w:eastAsia="Arial" w:hAnsi="Arial"/>
          <w:spacing w:val="4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Rec</w:t>
      </w:r>
      <w:r>
        <w:rPr>
          <w:rFonts w:ascii="Arial" w:cs="Arial" w:eastAsia="Arial" w:hAnsi="Arial"/>
          <w:spacing w:val="2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ción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l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 </w:t>
      </w:r>
      <w:r>
        <w:rPr>
          <w:rFonts w:ascii="Arial" w:cs="Arial" w:eastAsia="Arial" w:hAnsi="Arial"/>
          <w:spacing w:val="11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5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cto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-8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"</w:t>
      </w:r>
      <w:r>
        <w:rPr>
          <w:rFonts w:ascii="Arial" w:cs="Arial" w:eastAsia="Arial" w:hAnsi="Arial"/>
          <w:spacing w:val="-2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yo</w:t>
      </w:r>
      <w:r>
        <w:rPr>
          <w:rFonts w:ascii="Arial" w:cs="Arial" w:eastAsia="Arial" w:hAnsi="Arial"/>
          <w:spacing w:val="3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39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3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s,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t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-5"/>
          <w:w w:val="100"/>
          <w:sz w:val="24"/>
          <w:szCs w:val="24"/>
        </w:rPr>
        <w:t>v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5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f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í</w:t>
      </w:r>
      <w:r>
        <w:rPr>
          <w:rFonts w:ascii="Arial" w:cs="Arial" w:eastAsia="Arial" w:hAnsi="Arial"/>
          <w:spacing w:val="-5"/>
          <w:w w:val="100"/>
          <w:sz w:val="24"/>
          <w:szCs w:val="24"/>
        </w:rPr>
        <w:t>s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ca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y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4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45"/>
          <w:w w:val="100"/>
          <w:sz w:val="24"/>
          <w:szCs w:val="24"/>
        </w:rPr>
        <w:t> 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-8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p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o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d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r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a</w:t>
      </w:r>
      <w:r>
        <w:rPr>
          <w:rFonts w:ascii="Arial" w:cs="Arial" w:eastAsia="Arial" w:hAnsi="Arial"/>
          <w:spacing w:val="-8"/>
          <w:w w:val="100"/>
          <w:sz w:val="24"/>
          <w:szCs w:val="24"/>
        </w:rPr>
        <w:t>m</w:t>
      </w:r>
      <w:r>
        <w:rPr>
          <w:rFonts w:ascii="Arial" w:cs="Arial" w:eastAsia="Arial" w:hAnsi="Arial"/>
          <w:spacing w:val="4"/>
          <w:w w:val="100"/>
          <w:sz w:val="24"/>
          <w:szCs w:val="24"/>
        </w:rPr>
        <w:t>i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e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n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to</w:t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="280" w:lineRule="exact"/>
      </w:pPr>
      <w:r>
        <w:rPr>
          <w:sz w:val="28"/>
          <w:szCs w:val="28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before="29"/>
        <w:ind w:left="1320"/>
      </w:pPr>
      <w:r>
        <w:rPr>
          <w:rFonts w:ascii="Arial" w:cs="Arial" w:eastAsia="Arial" w:hAnsi="Arial"/>
          <w:spacing w:val="1"/>
          <w:w w:val="100"/>
          <w:sz w:val="24"/>
          <w:szCs w:val="24"/>
        </w:rPr>
        <w:t>$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1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0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4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2</w:t>
      </w:r>
      <w:r>
        <w:rPr>
          <w:rFonts w:ascii="Arial" w:cs="Arial" w:eastAsia="Arial" w:hAnsi="Arial"/>
          <w:spacing w:val="-4"/>
          <w:w w:val="100"/>
          <w:sz w:val="24"/>
          <w:szCs w:val="24"/>
        </w:rPr>
        <w:t>.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0</w:t>
      </w:r>
      <w:r>
        <w:rPr>
          <w:rFonts w:ascii="Arial" w:cs="Arial" w:eastAsia="Arial" w:hAnsi="Arial"/>
          <w:spacing w:val="1"/>
          <w:w w:val="100"/>
          <w:sz w:val="24"/>
          <w:szCs w:val="24"/>
        </w:rPr>
        <w:t>0</w:t>
      </w:r>
      <w:r>
        <w:rPr>
          <w:rFonts w:ascii="Arial" w:cs="Arial" w:eastAsia="Arial" w:hAnsi="Arial"/>
          <w:spacing w:val="0"/>
          <w:w w:val="100"/>
          <w:sz w:val="24"/>
          <w:szCs w:val="24"/>
        </w:rPr>
        <w:t>0</w:t>
      </w:r>
    </w:p>
    <w:p>
      <w:pPr>
        <w:rPr>
          <w:sz w:val="12"/>
          <w:szCs w:val="12"/>
        </w:rPr>
        <w:jc w:val="left"/>
        <w:spacing w:before="4" w:line="120" w:lineRule="exact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" w:cs="Arial" w:eastAsia="Arial" w:hAnsi="Arial"/>
          <w:sz w:val="24"/>
          <w:szCs w:val="24"/>
        </w:rPr>
        <w:jc w:val="left"/>
        <w:spacing w:line="260" w:lineRule="exact"/>
        <w:ind w:left="1320"/>
      </w:pPr>
      <w:r>
        <w:pict>
          <v:shape filled="f" stroked="f" style="position:absolute;margin-left:35.974pt;margin-top:91.75pt;width:539.336pt;height:641.046pt;mso-position-horizontal-relative:page;mso-position-vertical-relative:page;z-index:-920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590"/>
                    </w:trPr>
                    <w:tc>
                      <w:tcPr>
                        <w:tcW w:type="dxa" w:w="10770"/>
                        <w:gridSpan w:val="6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  <w:shd w:color="auto" w:fill="BEBEBE" w:val="clear"/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9" w:line="120" w:lineRule="exact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33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ÓN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hRule="exact" w:val="278"/>
                    </w:trPr>
                    <w:tc>
                      <w:tcPr>
                        <w:tcW w:type="dxa" w:w="2509"/>
                        <w:gridSpan w:val="4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  <w:shd w:color="auto" w:fill="D2D2D2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5"/>
                          <w:ind w:left="503" w:right="-56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6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8261"/>
                        <w:gridSpan w:val="2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8"/>
                    </w:trPr>
                    <w:tc>
                      <w:tcPr>
                        <w:tcW w:type="dxa" w:w="511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  <w:shd w:color="auto" w:fill="D9D9D9" w:val="clear"/>
                      </w:tcPr>
                      <w:p/>
                    </w:tc>
                    <w:tc>
                      <w:tcPr>
                        <w:tcW w:type="dxa" w:w="1676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D9D9D9" w:space="0" w:sz="8" w:val="single"/>
                        </w:tcBorders>
                        <w:shd w:color="auto" w:fill="D2D2D2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317" w:right="-69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CON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6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1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7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D9D9D9" w:space="0" w:sz="8" w:val="single"/>
                          <w:bottom w:color="808080" w:space="0" w:sz="7" w:val="single"/>
                          <w:right w:color="auto" w:space="0" w:sz="6" w:val="nil"/>
                        </w:tcBorders>
                        <w:shd w:color="auto" w:fill="D9D9D9" w:val="clear"/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7"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1301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3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2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9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9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6" w:line="260" w:lineRule="exact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ÑO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1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8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7"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2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ID</w:t>
                        </w:r>
                      </w:p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2"/>
                          <w:ind w:left="682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OB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>
                    <w:trPr>
                      <w:trHeight w:hRule="exact" w:val="302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9" w:line="260" w:lineRule="exact"/>
                          <w:ind w:left="571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64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cios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59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4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59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54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9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hRule="exact" w:val="274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2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52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2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1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io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37" w:line="260" w:lineRule="exact"/>
                          <w:ind w:left="57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8"/>
                            <w:w w:val="100"/>
                            <w:position w:val="-1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58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io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position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63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position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position w:val="-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."</w:t>
                        </w:r>
                        <w:r>
                          <w:rPr>
                            <w:rFonts w:ascii="Arial" w:cs="Arial" w:eastAsia="Arial" w:hAnsi="Arial"/>
                            <w:spacing w:val="64"/>
                            <w:w w:val="100"/>
                            <w:position w:val="-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position w:val="-1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1"/>
                            <w:w w:val="100"/>
                            <w:position w:val="-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-1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</w:p>
                    </w:tc>
                    <w:tc>
                      <w:tcPr>
                        <w:tcW w:type="dxa" w:w="9628"/>
                        <w:gridSpan w:val="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27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6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2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08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3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5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9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auto" w:space="0" w:sz="6" w:val="nil"/>
                        </w:tcBorders>
                      </w:tcPr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8"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2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ó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3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type="dxa" w:w="1367"/>
                        <w:gridSpan w:val="2"/>
                        <w:vMerge w:val=""/>
                        <w:tcBorders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8261"/>
                        <w:gridSpan w:val="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41"/>
                    </w:trPr>
                    <w:tc>
                      <w:tcPr>
                        <w:tcW w:type="dxa" w:w="3025"/>
                        <w:gridSpan w:val="5"/>
                        <w:tcBorders>
                          <w:top w:color="808080" w:space="0" w:sz="7" w:val="single"/>
                          <w:left w:color="808080" w:space="0" w:sz="7" w:val="single"/>
                          <w:bottom w:color="D9D9D9" w:space="0" w:sz="21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292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type="dxa" w:w="7745"/>
                        <w:vMerge w:val="restart"/>
                        <w:tcBorders>
                          <w:top w:color="808080" w:space="0" w:sz="7" w:val="single"/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8" w:line="120" w:lineRule="exact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23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GU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5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q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7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ía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ial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luy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8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sio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s,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8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9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ción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s.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ind w:left="47" w:right="5839"/>
                        </w:pP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spacing w:before="2"/>
                          <w:ind w:left="47" w:right="640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6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spacing w:before="2"/>
                          <w:ind w:left="47" w:right="6176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-1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both"/>
                          <w:spacing w:before="2"/>
                          <w:ind w:left="47" w:right="5723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6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-8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D9D9D9" w:space="0" w:sz="21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4"/>
                          <w:ind w:left="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type="dxa" w:w="1883"/>
                        <w:gridSpan w:val="3"/>
                        <w:vMerge w:val="restart"/>
                        <w:tcBorders>
                          <w:top w:color="D9D9D9" w:space="0" w:sz="21" w:val="single"/>
                          <w:left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="200" w:lineRule="exact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8"/>
                            <w:szCs w:val="28"/>
                          </w:rPr>
                          <w:jc w:val="left"/>
                          <w:spacing w:before="12" w:line="280" w:lineRule="exact"/>
                        </w:pP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ind w:left="64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$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30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so</w:t>
                        </w:r>
                      </w:p>
                    </w:tc>
                    <w:tc>
                      <w:tcPr>
                        <w:tcW w:type="dxa" w:w="1883"/>
                        <w:gridSpan w:val="3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30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á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type="dxa" w:w="1883"/>
                        <w:gridSpan w:val="3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30" w:right="-24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type="dxa" w:w="1883"/>
                        <w:gridSpan w:val="3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555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30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type="dxa" w:w="1883"/>
                        <w:gridSpan w:val="3"/>
                        <w:vMerge w:val=""/>
                        <w:tcBorders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2"/>
                    </w:trPr>
                    <w:tc>
                      <w:tcPr>
                        <w:tcW w:type="dxa" w:w="1142"/>
                        <w:gridSpan w:val="2"/>
                        <w:tcBorders>
                          <w:top w:color="000000" w:space="0" w:sz="5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000000" w:space="0" w:sz="5" w:val="single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000000" w:space="0" w:sz="5" w:val="single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000000" w:space="0" w:sz="5" w:val="single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4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2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9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No.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IN,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 w:right="-27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ó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ascii="Arial" w:cs="Arial" w:eastAsia="Arial" w:hAnsi="Arial"/>
                            <w:spacing w:val="-5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1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22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 w:right="-41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808080" w:space="0" w:sz="7" w:val="single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808080" w:space="0" w:sz="7" w:val="single"/>
                          <w:left w:color="auto" w:space="0" w:sz="6" w:val="nil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808080" w:space="0" w:sz="7" w:val="single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14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2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313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85"/>
                    </w:trPr>
                    <w:tc>
                      <w:tcPr>
                        <w:tcW w:type="dxa" w:w="1142"/>
                        <w:gridSpan w:val="2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before="9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808080" w:space="0" w:sz="7" w:val="single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808080" w:space="0" w:sz="7" w:val="single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76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ascii="Arial" w:cs="Arial" w:eastAsia="Arial" w:hAnsi="Arial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auto" w:space="0" w:sz="6" w:val="nil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  <w:tr>
                    <w:trPr>
                      <w:trHeight w:hRule="exact" w:val="269"/>
                    </w:trPr>
                    <w:tc>
                      <w:tcPr>
                        <w:tcW w:type="dxa" w:w="1142"/>
                        <w:gridSpan w:val="2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>
                        <w:pPr>
                          <w:rPr>
                            <w:rFonts w:ascii="Arial" w:cs="Arial" w:eastAsia="Arial" w:hAnsi="Arial"/>
                            <w:sz w:val="24"/>
                            <w:szCs w:val="24"/>
                          </w:rPr>
                          <w:jc w:val="left"/>
                          <w:spacing w:line="260" w:lineRule="exact"/>
                          <w:ind w:left="28"/>
                        </w:pP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Arial" w:cs="Arial" w:eastAsia="Arial" w:hAnsi="Arial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ascii="Arial" w:cs="Arial" w:eastAsia="Arial" w:hAnsi="Arial"/>
                            <w:spacing w:val="-4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Arial" w:cs="Arial" w:eastAsia="Arial" w:hAnsi="Arial"/>
                            <w:spacing w:val="4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Arial" w:cs="Arial" w:eastAsia="Arial" w:hAnsi="Arial"/>
                            <w:spacing w:val="0"/>
                            <w:w w:val="1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  <w:tc>
                      <w:tcPr>
                        <w:tcW w:type="dxa" w:w="1044"/>
                        <w:tcBorders>
                          <w:top w:color="auto" w:space="0" w:sz="6" w:val="nil"/>
                          <w:left w:color="808080" w:space="0" w:sz="7" w:val="single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322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auto" w:space="0" w:sz="6" w:val="nil"/>
                        </w:tcBorders>
                      </w:tcPr>
                      <w:p/>
                    </w:tc>
                    <w:tc>
                      <w:tcPr>
                        <w:tcW w:type="dxa" w:w="516"/>
                        <w:tcBorders>
                          <w:top w:color="auto" w:space="0" w:sz="6" w:val="nil"/>
                          <w:left w:color="auto" w:space="0" w:sz="6" w:val="nil"/>
                          <w:bottom w:color="808080" w:space="0" w:sz="7" w:val="single"/>
                          <w:right w:color="808080" w:space="0" w:sz="7" w:val="single"/>
                        </w:tcBorders>
                      </w:tcPr>
                      <w:p/>
                    </w:tc>
                    <w:tc>
                      <w:tcPr>
                        <w:tcW w:type="dxa" w:w="7745"/>
                        <w:vMerge w:val=""/>
                        <w:tcBorders>
                          <w:left w:color="808080" w:space="0" w:sz="7" w:val="single"/>
                          <w:bottom w:color="auto" w:space="0" w:sz="6" w:val="nil"/>
                          <w:right w:color="808080" w:space="0" w:sz="7" w:val="single"/>
                        </w:tcBorders>
                        <w:shd w:color="auto" w:fill="D9D9D9" w:val="clear"/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/</w:t>
      </w:r>
      <w:r>
        <w:rPr>
          <w:rFonts w:ascii="Arial" w:cs="Arial" w:eastAsia="Arial" w:hAnsi="Arial"/>
          <w:spacing w:val="-7"/>
          <w:w w:val="100"/>
          <w:position w:val="-1"/>
          <w:sz w:val="24"/>
          <w:szCs w:val="24"/>
        </w:rPr>
        <w:t>m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a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y/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0</w:t>
      </w:r>
      <w:r>
        <w:rPr>
          <w:rFonts w:ascii="Arial" w:cs="Arial" w:eastAsia="Arial" w:hAnsi="Arial"/>
          <w:spacing w:val="1"/>
          <w:w w:val="100"/>
          <w:position w:val="-1"/>
          <w:sz w:val="24"/>
          <w:szCs w:val="24"/>
        </w:rPr>
        <w:t>2</w:t>
      </w:r>
      <w:r>
        <w:rPr>
          <w:rFonts w:ascii="Arial" w:cs="Arial" w:eastAsia="Arial" w:hAnsi="Arial"/>
          <w:spacing w:val="0"/>
          <w:w w:val="100"/>
          <w:position w:val="-1"/>
          <w:sz w:val="24"/>
          <w:szCs w:val="24"/>
        </w:rPr>
        <w:t>5</w:t>
      </w:r>
      <w:r>
        <w:rPr>
          <w:rFonts w:ascii="Arial" w:cs="Arial" w:eastAsia="Arial" w:hAns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="260" w:lineRule="exact"/>
      </w:pPr>
      <w:r>
        <w:rPr>
          <w:sz w:val="26"/>
          <w:szCs w:val="26"/>
        </w:rPr>
      </w:r>
    </w:p>
    <w:p>
      <w:pPr>
        <w:rPr>
          <w:rFonts w:ascii="Arial Narrow" w:cs="Arial Narrow" w:eastAsia="Arial Narrow" w:hAnsi="Arial Narrow"/>
          <w:sz w:val="18"/>
          <w:szCs w:val="18"/>
        </w:rPr>
        <w:jc w:val="right"/>
        <w:spacing w:before="40"/>
        <w:ind w:right="114"/>
        <w:sectPr>
          <w:type w:val="continuous"/>
          <w:pgSz w:h="15840" w:w="12240"/>
          <w:pgMar w:bottom="280" w:left="620" w:right="600" w:top="1180"/>
        </w:sectPr>
      </w:pPr>
      <w:r>
        <w:pict>
          <v:group coordorigin="3798,-4886" coordsize="7645,2503" style="position:absolute;margin-left:189.89pt;margin-top:-244.316pt;width:382.26pt;height:125.13pt;mso-position-horizontal-relative:page;mso-position-vertical-relative:paragraph;z-index:-921">
            <v:shape coordorigin="3808,-4876" coordsize="7625,274" fillcolor="#D9D9D9" filled="t" path="m3808,-4603l11433,-4603,11433,-4876,3808,-4876,3808,-4603xe" stroked="f" style="position:absolute;left:3808;top:-4876;width:7625;height:274">
              <v:path arrowok="t"/>
              <v:fill/>
            </v:shape>
            <v:shape coordorigin="3808,-4603" coordsize="7625,278" fillcolor="#D9D9D9" filled="t" path="m3808,-4324l11433,-4324,11433,-4603,3808,-4603,3808,-4324xe" stroked="f" style="position:absolute;left:3808;top:-4603;width:7625;height:278">
              <v:path arrowok="t"/>
              <v:fill/>
            </v:shape>
            <v:shape coordorigin="3808,-4324" coordsize="7625,274" fillcolor="#D9D9D9" filled="t" path="m3808,-4050l11433,-4050,11433,-4324,3808,-4324,3808,-4050xe" stroked="f" style="position:absolute;left:3808;top:-4324;width:7625;height:274">
              <v:path arrowok="t"/>
              <v:fill/>
            </v:shape>
            <v:shape coordorigin="3808,-4050" coordsize="7625,278" fillcolor="#D9D9D9" filled="t" path="m3808,-3772l11433,-3772,11433,-4050,3808,-4050,3808,-3772xe" stroked="f" style="position:absolute;left:3808;top:-4050;width:7625;height:278">
              <v:path arrowok="t"/>
              <v:fill/>
            </v:shape>
            <v:shape coordorigin="3808,-3772" coordsize="7625,274" fillcolor="#D9D9D9" filled="t" path="m3808,-3498l11433,-3498,11433,-3772,3808,-3772,3808,-3498xe" stroked="f" style="position:absolute;left:3808;top:-3772;width:7625;height:274">
              <v:path arrowok="t"/>
              <v:fill/>
            </v:shape>
            <v:shape coordorigin="3808,-3498" coordsize="7625,278" fillcolor="#D9D9D9" filled="t" path="m3808,-3220l11433,-3220,11433,-3498,3808,-3498,3808,-3220xe" stroked="f" style="position:absolute;left:3808;top:-3498;width:7625;height:278">
              <v:path arrowok="t"/>
              <v:fill/>
            </v:shape>
            <v:shape coordorigin="3808,-3220" coordsize="7625,274" fillcolor="#D9D9D9" filled="t" path="m3808,-2946l11433,-2946,11433,-3220,3808,-3220,3808,-2946xe" stroked="f" style="position:absolute;left:3808;top:-3220;width:7625;height:274">
              <v:path arrowok="t"/>
              <v:fill/>
            </v:shape>
            <v:shape coordorigin="3808,-2946" coordsize="7625,278" fillcolor="#D9D9D9" filled="t" path="m3808,-2668l11433,-2668,11433,-2946,3808,-2946,3808,-2668xe" stroked="f" style="position:absolute;left:3808;top:-2946;width:7625;height:278">
              <v:path arrowok="t"/>
              <v:fill/>
            </v:shape>
            <v:shape coordorigin="3808,-2668" coordsize="7625,274" fillcolor="#D9D9D9" filled="t" path="m3808,-2394l11433,-2394,11433,-2668,3808,-2668,3808,-2394xe" stroked="f" style="position:absolute;left:3808;top:-2668;width:7625;height:274">
              <v:path arrowok="t"/>
              <v:fill/>
            </v:shape>
            <w10:wrap type="none"/>
          </v:group>
        </w:pict>
      </w:r>
      <w:r>
        <w:rPr>
          <w:rFonts w:ascii="Arial Narrow" w:cs="Arial Narrow" w:eastAsia="Arial Narrow" w:hAnsi="Arial Narrow"/>
          <w:spacing w:val="1"/>
          <w:w w:val="100"/>
          <w:sz w:val="18"/>
          <w:szCs w:val="18"/>
        </w:rPr>
        <w:t>P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a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g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1</w:t>
      </w:r>
      <w:r>
        <w:rPr>
          <w:rFonts w:ascii="Arial Narrow" w:cs="Arial Narrow" w:eastAsia="Arial Narrow" w:hAnsi="Arial Narrow"/>
          <w:spacing w:val="2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d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e</w:t>
      </w:r>
      <w:r>
        <w:rPr>
          <w:rFonts w:ascii="Arial Narrow" w:cs="Arial Narrow" w:eastAsia="Arial Narrow" w:hAnsi="Arial Narrow"/>
          <w:spacing w:val="3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1"/>
          <w:sz w:val="18"/>
          <w:szCs w:val="18"/>
        </w:rPr>
        <w:t>3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92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1690"/>
        </w:trPr>
        <w:tc>
          <w:tcPr>
            <w:tcW w:type="dxa" w:w="10756"/>
            <w:gridSpan w:val="4"/>
            <w:tcBorders>
              <w:top w:color="auto" w:space="0" w:sz="6" w:val="nil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color="auto" w:fill="BEBEBE" w:val="clear"/>
          </w:tcPr>
          <w:p>
            <w:pPr>
              <w:rPr>
                <w:sz w:val="26"/>
                <w:szCs w:val="26"/>
              </w:rPr>
              <w:jc w:val="left"/>
              <w:spacing w:before="14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center"/>
              <w:ind w:left="4172" w:right="4172"/>
            </w:pP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b/>
                <w:spacing w:val="-12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Ú</w:t>
            </w:r>
            <w:r>
              <w:rPr>
                <w:rFonts w:ascii="Arial" w:cs="Arial" w:eastAsia="Arial" w:hAnsi="Arial"/>
                <w:b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  <w:highlight w:val="yellow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  <w:highlight w:val="yellow"/>
              </w:rPr>
              <w:t>(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  <w:highlight w:val="yellow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  <w:highlight w:val="yellow"/>
              </w:rPr>
              <w:t>2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  <w:highlight w:val="yellow"/>
              </w:rPr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  <w:highlight w:val="yellow"/>
              </w:rPr>
              <w:t> </w:t>
            </w:r>
            <w:r>
              <w:rPr>
                <w:rFonts w:ascii="Arial" w:cs="Arial" w:eastAsia="Arial" w:hAnsi="Arial"/>
                <w:b/>
                <w:spacing w:val="1"/>
                <w:w w:val="100"/>
                <w:sz w:val="24"/>
                <w:szCs w:val="24"/>
                <w:highlight w:val="yellow"/>
              </w:rPr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  <w:highlight w:val="yellow"/>
              </w:rPr>
              <w:t>)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  <w:highlight w:val="yellow"/>
              </w:rPr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  <w:highlight w:val="yellow"/>
              </w:rPr>
              <w:t> 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42" w:lineRule="auto"/>
              <w:ind w:left="13" w:right="-20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15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í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9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1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lec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té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sig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í:</w:t>
            </w:r>
          </w:p>
        </w:tc>
      </w:tr>
      <w:tr>
        <w:trPr>
          <w:trHeight w:hRule="exact" w:val="598"/>
        </w:trPr>
        <w:tc>
          <w:tcPr>
            <w:tcW w:type="dxa" w:w="2191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color="auto" w:fill="BEBEBE" w:val="clear"/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13" w:line="260" w:lineRule="exact"/>
              <w:ind w:firstLine="154" w:left="167" w:right="131"/>
            </w:pP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GAC</w:t>
            </w: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ÓN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CON</w:t>
            </w:r>
            <w:r>
              <w:rPr>
                <w:rFonts w:ascii="Arial" w:cs="Arial" w:eastAsia="Arial" w:hAnsi="Arial"/>
                <w:b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b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7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b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8238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color="auto" w:fill="BEBEBE" w:val="clear"/>
          </w:tcPr>
          <w:p>
            <w:pPr>
              <w:rPr>
                <w:sz w:val="14"/>
                <w:szCs w:val="14"/>
              </w:rPr>
              <w:jc w:val="left"/>
              <w:spacing w:before="2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2494"/>
            </w:pP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b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b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7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b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b/>
                <w:spacing w:val="2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b/>
                <w:spacing w:val="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b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type="dxa" w:w="326"/>
            <w:vMerge w:val="restart"/>
            <w:tcBorders>
              <w:top w:color="808080" w:space="0" w:sz="7" w:val="single"/>
              <w:left w:color="808080" w:space="0" w:sz="7" w:val="single"/>
              <w:right w:color="auto" w:space="0" w:sz="6" w:val="nil"/>
            </w:tcBorders>
          </w:tcPr>
          <w:p/>
        </w:tc>
      </w:tr>
      <w:tr>
        <w:trPr>
          <w:trHeight w:hRule="exact" w:val="11365"/>
        </w:trPr>
        <w:tc>
          <w:tcPr>
            <w:tcW w:type="dxa" w:w="2996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9"/>
              <w:ind w:left="61" w:right="74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é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á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"/>
              <w:ind w:left="61" w:right="73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sión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ía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q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s.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2"/>
              <w:ind w:firstLine="67" w:left="61" w:right="63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les,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7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1"/>
            </w:pP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2"/>
              <w:ind w:left="61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s.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129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2"/>
              <w:ind w:left="61" w:right="63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1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"/>
              <w:ind w:left="61" w:right="458"/>
            </w:pP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ú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type="dxa" w:w="7433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/>
        </w:tc>
        <w:tc>
          <w:tcPr>
            <w:tcW w:type="dxa" w:w="326"/>
            <w:vMerge w:val=""/>
            <w:tcBorders>
              <w:left w:color="808080" w:space="0" w:sz="7" w:val="single"/>
              <w:bottom w:color="auto" w:space="0" w:sz="6" w:val="nil"/>
              <w:right w:color="auto" w:space="0" w:sz="6" w:val="nil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7" w:line="160" w:lineRule="exact"/>
      </w:pPr>
      <w:r>
        <w:rPr>
          <w:sz w:val="17"/>
          <w:szCs w:val="17"/>
        </w:rPr>
      </w:r>
    </w:p>
    <w:p>
      <w:pPr>
        <w:rPr>
          <w:rFonts w:ascii="Arial Narrow" w:cs="Arial Narrow" w:eastAsia="Arial Narrow" w:hAnsi="Arial Narrow"/>
          <w:sz w:val="18"/>
          <w:szCs w:val="18"/>
        </w:rPr>
        <w:jc w:val="right"/>
        <w:spacing w:before="40"/>
        <w:ind w:right="114"/>
        <w:sectPr>
          <w:pgSz w:h="15840" w:w="12240"/>
          <w:pgMar w:bottom="280" w:left="620" w:right="600" w:top="1160"/>
        </w:sectPr>
      </w:pPr>
      <w:r>
        <w:rPr>
          <w:rFonts w:ascii="Arial Narrow" w:cs="Arial Narrow" w:eastAsia="Arial Narrow" w:hAnsi="Arial Narrow"/>
          <w:spacing w:val="1"/>
          <w:w w:val="100"/>
          <w:sz w:val="18"/>
          <w:szCs w:val="18"/>
        </w:rPr>
        <w:t>P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a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g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2</w:t>
      </w:r>
      <w:r>
        <w:rPr>
          <w:rFonts w:ascii="Arial Narrow" w:cs="Arial Narrow" w:eastAsia="Arial Narrow" w:hAnsi="Arial Narrow"/>
          <w:spacing w:val="2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d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e</w:t>
      </w:r>
      <w:r>
        <w:rPr>
          <w:rFonts w:ascii="Arial Narrow" w:cs="Arial Narrow" w:eastAsia="Arial Narrow" w:hAnsi="Arial Narrow"/>
          <w:spacing w:val="3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1"/>
          <w:sz w:val="18"/>
          <w:szCs w:val="18"/>
        </w:rPr>
        <w:t>3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</w:r>
    </w:p>
    <w:p>
      <w:pPr>
        <w:rPr>
          <w:sz w:val="9"/>
          <w:szCs w:val="9"/>
        </w:rPr>
        <w:jc w:val="left"/>
        <w:spacing w:before="5" w:line="80" w:lineRule="exact"/>
      </w:pPr>
      <w:r>
        <w:rPr>
          <w:sz w:val="9"/>
          <w:szCs w:val="9"/>
        </w:rPr>
      </w:r>
    </w:p>
    <w:tbl>
      <w:tblPr>
        <w:tblW w:type="auto" w:w="0"/>
        <w:tblLook w:val="01E0"/>
        <w:jc w:val="left"/>
        <w:tblInd w:type="dxa" w:w="92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2782"/>
        </w:trPr>
        <w:tc>
          <w:tcPr>
            <w:tcW w:type="dxa" w:w="2996"/>
            <w:tcBorders>
              <w:top w:color="auto" w:space="0" w:sz="6" w:val="nil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1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ó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1" w:right="105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ú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61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5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3"/>
              <w:ind w:left="61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s.</w:t>
            </w:r>
          </w:p>
          <w:p>
            <w:pPr>
              <w:rPr>
                <w:sz w:val="26"/>
                <w:szCs w:val="26"/>
              </w:rPr>
              <w:jc w:val="left"/>
              <w:spacing w:before="16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firstLine="67" w:left="61" w:right="131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type="dxa" w:w="7433"/>
            <w:tcBorders>
              <w:top w:color="auto" w:space="0" w:sz="6" w:val="nil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/>
        </w:tc>
        <w:tc>
          <w:tcPr>
            <w:tcW w:type="dxa" w:w="326"/>
            <w:tcBorders>
              <w:top w:color="auto" w:space="0" w:sz="6" w:val="nil"/>
              <w:left w:color="808080" w:space="0" w:sz="7" w:val="single"/>
              <w:bottom w:color="808080" w:space="0" w:sz="7" w:val="single"/>
              <w:right w:color="auto" w:space="0" w:sz="6" w:val="nil"/>
            </w:tcBorders>
          </w:tcPr>
          <w:p/>
        </w:tc>
      </w:tr>
      <w:tr>
        <w:trPr>
          <w:trHeight w:hRule="exact" w:val="2161"/>
        </w:trPr>
        <w:tc>
          <w:tcPr>
            <w:tcW w:type="dxa" w:w="2996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="160" w:lineRule="exact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" w:right="-20"/>
            </w:pP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DIO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                         </w:t>
            </w:r>
            <w:r>
              <w:rPr>
                <w:rFonts w:ascii="Arial" w:cs="Arial" w:eastAsia="Arial" w:hAnsi="Arial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CIÓN:</w:t>
            </w:r>
          </w:p>
        </w:tc>
        <w:tc>
          <w:tcPr>
            <w:tcW w:type="dxa" w:w="7760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3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k: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before="2"/>
              <w:ind w:left="13"/>
            </w:pP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s: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.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s/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1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Cn</w:t>
            </w:r>
            <w:r>
              <w:rPr>
                <w:rFonts w:ascii="Arial" w:cs="Arial" w:eastAsia="Arial" w:hAnsi="Arial"/>
                <w:spacing w:val="-6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X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6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_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J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0</w:t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spacing w:line="260" w:lineRule="exact"/>
              <w:ind w:left="13"/>
            </w:pP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Z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1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?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=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i</w:t>
            </w:r>
            <w:r>
              <w:rPr>
                <w:rFonts w:ascii="Arial" w:cs="Arial" w:eastAsia="Arial" w:hAnsi="Arial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g</w:t>
            </w:r>
          </w:p>
        </w:tc>
      </w:tr>
      <w:tr>
        <w:trPr>
          <w:trHeight w:hRule="exact" w:val="1695"/>
        </w:trPr>
        <w:tc>
          <w:tcPr>
            <w:tcW w:type="dxa" w:w="2996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21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CION</w:t>
            </w:r>
            <w:r>
              <w:rPr>
                <w:rFonts w:ascii="Arial" w:cs="Arial" w:eastAsia="Arial" w:hAnsi="Arial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type="dxa" w:w="7760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"/>
            </w:pP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N/A</w:t>
            </w:r>
          </w:p>
        </w:tc>
      </w:tr>
      <w:tr>
        <w:trPr>
          <w:trHeight w:hRule="exact" w:val="1695"/>
        </w:trPr>
        <w:tc>
          <w:tcPr>
            <w:tcW w:type="dxa" w:w="2996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4"/>
                <w:szCs w:val="24"/>
              </w:rPr>
              <w:jc w:val="left"/>
              <w:ind w:left="13" w:right="131"/>
            </w:pPr>
            <w:r>
              <w:rPr>
                <w:rFonts w:ascii="Arial" w:cs="Arial" w:eastAsia="Arial" w:hAnsi="Arial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IR</w:t>
            </w:r>
            <w:r>
              <w:rPr>
                <w:rFonts w:ascii="Arial" w:cs="Arial" w:eastAsia="Arial" w:hAnsi="Arial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ascii="Arial" w:cs="Arial" w:eastAsia="Arial" w:hAnsi="Arial"/>
                <w:spacing w:val="4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17"/>
                <w:w w:val="100"/>
                <w:sz w:val="24"/>
                <w:szCs w:val="24"/>
              </w:rPr>
              <w:t>T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DOR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ascii="Arial" w:cs="Arial" w:eastAsia="Arial" w:hAns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Arial" w:cs="Arial" w:eastAsia="Arial" w:hAns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ICI</w:t>
            </w:r>
            <w:r>
              <w:rPr>
                <w:rFonts w:ascii="Arial" w:cs="Arial" w:eastAsia="Arial" w:hAns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ascii="Arial" w:cs="Arial" w:eastAsia="Arial" w:hAnsi="Arial"/>
                <w:spacing w:val="0"/>
                <w:w w:val="100"/>
                <w:sz w:val="24"/>
                <w:szCs w:val="24"/>
              </w:rPr>
              <w:t>:</w:t>
            </w:r>
          </w:p>
        </w:tc>
        <w:tc>
          <w:tcPr>
            <w:tcW w:type="dxa" w:w="7760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26"/>
                <w:szCs w:val="26"/>
              </w:rPr>
              <w:jc w:val="left"/>
              <w:spacing w:before="5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  <w:jc w:val="left"/>
              <w:ind w:left="573"/>
            </w:pPr>
            <w:r>
              <w:pict>
                <v:shape style="width:169.878pt;height:41.8252pt" type="#_x0000_t75">
                  <v:imagedata o:title="" r:id="rId4"/>
                </v:shape>
              </w:pic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7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</w:tc>
      </w:tr>
      <w:tr>
        <w:trPr>
          <w:trHeight w:hRule="exact" w:val="965"/>
        </w:trPr>
        <w:tc>
          <w:tcPr>
            <w:tcW w:type="dxa" w:w="2996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14"/>
                <w:szCs w:val="14"/>
              </w:rPr>
              <w:jc w:val="left"/>
              <w:spacing w:before="5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ind w:left="13"/>
            </w:pP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ascii="Arial" w:cs="Arial" w:eastAsia="Arial" w:hAns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6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I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Ó</w:t>
            </w:r>
            <w:r>
              <w:rPr>
                <w:rFonts w:ascii="Arial" w:cs="Arial" w:eastAsia="Arial" w:hAns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:</w:t>
            </w:r>
          </w:p>
        </w:tc>
        <w:tc>
          <w:tcPr>
            <w:tcW w:type="dxa" w:w="7760"/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Arial" w:cs="Arial" w:eastAsia="Arial" w:hAnsi="Arial"/>
                <w:sz w:val="22"/>
                <w:szCs w:val="22"/>
              </w:rPr>
              <w:jc w:val="left"/>
              <w:ind w:left="13"/>
            </w:pP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2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7</w:t>
            </w:r>
            <w:r>
              <w:rPr>
                <w:rFonts w:ascii="Arial" w:cs="Arial" w:eastAsia="Arial" w:hAnsi="Arial"/>
                <w:spacing w:val="1"/>
                <w:w w:val="100"/>
                <w:sz w:val="22"/>
                <w:szCs w:val="22"/>
              </w:rPr>
              <w:t>/</w:t>
            </w:r>
            <w:r>
              <w:rPr>
                <w:rFonts w:ascii="Arial" w:cs="Arial" w:eastAsia="Arial" w:hAnsi="Arial"/>
                <w:spacing w:val="-6"/>
                <w:w w:val="100"/>
                <w:sz w:val="22"/>
                <w:szCs w:val="22"/>
              </w:rPr>
              <w:t>j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ascii="Arial" w:cs="Arial" w:eastAsia="Arial" w:hAnsi="Arial"/>
                <w:spacing w:val="-4"/>
                <w:w w:val="100"/>
                <w:sz w:val="22"/>
                <w:szCs w:val="22"/>
              </w:rPr>
              <w:t>/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2</w:t>
            </w:r>
            <w:r>
              <w:rPr>
                <w:rFonts w:ascii="Arial" w:cs="Arial" w:eastAsia="Arial" w:hAnsi="Arial"/>
                <w:spacing w:val="-3"/>
                <w:w w:val="100"/>
                <w:sz w:val="22"/>
                <w:szCs w:val="22"/>
              </w:rPr>
              <w:t>0</w:t>
            </w:r>
            <w:r>
              <w:rPr>
                <w:rFonts w:ascii="Arial" w:cs="Arial" w:eastAsia="Arial" w:hAnsi="Arial"/>
                <w:spacing w:val="2"/>
                <w:w w:val="100"/>
                <w:sz w:val="22"/>
                <w:szCs w:val="22"/>
              </w:rPr>
              <w:t>2</w:t>
            </w:r>
            <w:r>
              <w:rPr>
                <w:rFonts w:ascii="Arial" w:cs="Arial" w:eastAsia="Arial" w:hAnsi="Arial"/>
                <w:spacing w:val="0"/>
                <w:w w:val="100"/>
                <w:sz w:val="22"/>
                <w:szCs w:val="22"/>
              </w:rPr>
              <w:t>5</w:t>
            </w:r>
          </w:p>
        </w:tc>
      </w:tr>
    </w:tbl>
    <w:p>
      <w:pPr>
        <w:rPr>
          <w:sz w:val="13"/>
          <w:szCs w:val="13"/>
        </w:rPr>
        <w:jc w:val="left"/>
        <w:spacing w:before="2" w:line="120" w:lineRule="exact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Arial Narrow" w:cs="Arial Narrow" w:eastAsia="Arial Narrow" w:hAnsi="Arial Narrow"/>
          <w:sz w:val="18"/>
          <w:szCs w:val="18"/>
        </w:rPr>
        <w:jc w:val="right"/>
        <w:spacing w:before="40"/>
        <w:ind w:right="114"/>
      </w:pPr>
      <w:r>
        <w:rPr>
          <w:rFonts w:ascii="Arial Narrow" w:cs="Arial Narrow" w:eastAsia="Arial Narrow" w:hAnsi="Arial Narrow"/>
          <w:spacing w:val="1"/>
          <w:w w:val="100"/>
          <w:sz w:val="18"/>
          <w:szCs w:val="18"/>
        </w:rPr>
        <w:t>P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a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g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3</w:t>
      </w:r>
      <w:r>
        <w:rPr>
          <w:rFonts w:ascii="Arial Narrow" w:cs="Arial Narrow" w:eastAsia="Arial Narrow" w:hAnsi="Arial Narrow"/>
          <w:spacing w:val="2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-2"/>
          <w:w w:val="100"/>
          <w:sz w:val="18"/>
          <w:szCs w:val="18"/>
        </w:rPr>
        <w:t>d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  <w:t>e</w:t>
      </w:r>
      <w:r>
        <w:rPr>
          <w:rFonts w:ascii="Arial Narrow" w:cs="Arial Narrow" w:eastAsia="Arial Narrow" w:hAnsi="Arial Narrow"/>
          <w:spacing w:val="3"/>
          <w:w w:val="100"/>
          <w:sz w:val="18"/>
          <w:szCs w:val="18"/>
        </w:rPr>
        <w:t> </w:t>
      </w:r>
      <w:r>
        <w:rPr>
          <w:rFonts w:ascii="Arial Narrow" w:cs="Arial Narrow" w:eastAsia="Arial Narrow" w:hAnsi="Arial Narrow"/>
          <w:spacing w:val="0"/>
          <w:w w:val="101"/>
          <w:sz w:val="18"/>
          <w:szCs w:val="18"/>
        </w:rPr>
        <w:t>3</w:t>
      </w:r>
      <w:r>
        <w:rPr>
          <w:rFonts w:ascii="Arial Narrow" w:cs="Arial Narrow" w:eastAsia="Arial Narrow" w:hAnsi="Arial Narrow"/>
          <w:spacing w:val="0"/>
          <w:w w:val="100"/>
          <w:sz w:val="18"/>
          <w:szCs w:val="18"/>
        </w:rPr>
      </w:r>
    </w:p>
    <w:sectPr>
      <w:pgSz w:h="15840" w:w="12240"/>
      <w:pgMar w:bottom="280" w:left="620" w:right="600" w:top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Relationship Id="rId4" Target="media\image1.png" Type="http://schemas.openxmlformats.org/officeDocument/2006/relationships/image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